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bookmarkStart w:id="0" w:name="_GoBack"/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bookmarkEnd w:id="0"/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6CE" w:rsidRDefault="001C76CE">
      <w:r>
        <w:separator/>
      </w:r>
    </w:p>
  </w:endnote>
  <w:endnote w:type="continuationSeparator" w:id="0">
    <w:p w:rsidR="001C76CE" w:rsidRDefault="001C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DBB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 w:rsidR="00CC259D">
      <w:rPr>
        <w:rFonts w:ascii="Arial" w:hAnsi="Arial" w:cs="Arial"/>
        <w:sz w:val="20"/>
      </w:rPr>
      <w:t>10.07.2026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:rsidR="00235DBB" w:rsidRDefault="00235DBB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6CE" w:rsidRDefault="001C76CE">
      <w:r>
        <w:separator/>
      </w:r>
    </w:p>
  </w:footnote>
  <w:footnote w:type="continuationSeparator" w:id="0">
    <w:p w:rsidR="001C76CE" w:rsidRDefault="001C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392" w:rsidRPr="00E26392" w:rsidRDefault="00E26392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:rsidR="00915898" w:rsidRDefault="00E26392" w:rsidP="00EE7E1F">
    <w:pPr>
      <w:pStyle w:val="Kopfzeile"/>
      <w:tabs>
        <w:tab w:val="clear" w:pos="4819"/>
        <w:tab w:val="clear" w:pos="9071"/>
        <w:tab w:val="left" w:pos="6900"/>
      </w:tabs>
      <w:rPr>
        <w:rFonts w:ascii="Arial" w:hAnsi="Arial" w:cs="Arial"/>
        <w:sz w:val="18"/>
        <w:szCs w:val="18"/>
      </w:rPr>
    </w:pPr>
    <w:r w:rsidRPr="00E26392">
      <w:rPr>
        <w:rFonts w:ascii="Arial" w:hAnsi="Arial" w:cs="Arial"/>
        <w:sz w:val="18"/>
      </w:rPr>
      <w:t>Projekt:</w:t>
    </w:r>
    <w:r w:rsidR="007C3BC8" w:rsidRPr="007C3BC8">
      <w:t xml:space="preserve"> </w:t>
    </w:r>
    <w:r w:rsidR="00CC259D">
      <w:rPr>
        <w:rFonts w:ascii="Arial" w:hAnsi="Arial" w:cs="Arial"/>
        <w:sz w:val="18"/>
        <w:szCs w:val="18"/>
      </w:rPr>
      <w:t>KA Berne – Maschinelle Schlammeindickung</w:t>
    </w:r>
    <w:r w:rsidR="00EE7E1F">
      <w:rPr>
        <w:rFonts w:ascii="Arial" w:hAnsi="Arial" w:cs="Arial"/>
        <w:sz w:val="18"/>
      </w:rPr>
      <w:tab/>
    </w:r>
  </w:p>
  <w:p w:rsidR="00AA419E" w:rsidRPr="00364B74" w:rsidRDefault="00F71545" w:rsidP="00AA419E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Vergabe-Nr.</w:t>
    </w:r>
    <w:r w:rsidR="004A7486">
      <w:rPr>
        <w:rFonts w:ascii="Arial" w:hAnsi="Arial" w:cs="Arial"/>
        <w:sz w:val="18"/>
        <w:szCs w:val="18"/>
      </w:rPr>
      <w:t xml:space="preserve"> </w:t>
    </w:r>
    <w:r w:rsidR="00CC259D">
      <w:rPr>
        <w:rFonts w:ascii="Arial" w:hAnsi="Arial" w:cs="Arial"/>
        <w:sz w:val="18"/>
        <w:szCs w:val="18"/>
      </w:rPr>
      <w:t>2026-04701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AA419E" w:rsidTr="00746090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:rsidR="00AA419E" w:rsidRPr="000E7428" w:rsidRDefault="00AA419E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:rsidR="00F33687" w:rsidRPr="00623FC7" w:rsidRDefault="00F33687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JI6qGcoYaIYilq+NI9PpuKFylXWNp2gKtqswI4WXh0Ti+GzeT6+EOiolhc9bSZQsGELZ4aKmArRdtHB6ACKLg==" w:salt="ZWQsuUwyd8GUEoxE9K6M4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229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4048"/>
    <w:rsid w:val="00774F65"/>
    <w:rsid w:val="00785BF6"/>
    <w:rsid w:val="00797CA9"/>
    <w:rsid w:val="007B0BA6"/>
    <w:rsid w:val="007B6E6E"/>
    <w:rsid w:val="007C35DD"/>
    <w:rsid w:val="007C3BC8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190"/>
    <w:rsid w:val="008B1C2F"/>
    <w:rsid w:val="008B27D7"/>
    <w:rsid w:val="008B69FD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76E42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1E8F"/>
    <w:rsid w:val="00CC259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49458F7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6AB16D5-B401-48A1-A830-18F8EEC6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Talja Goerke</cp:lastModifiedBy>
  <cp:revision>8</cp:revision>
  <cp:lastPrinted>2016-07-14T11:58:00Z</cp:lastPrinted>
  <dcterms:created xsi:type="dcterms:W3CDTF">2022-04-21T08:09:00Z</dcterms:created>
  <dcterms:modified xsi:type="dcterms:W3CDTF">2026-07-10T13:21:00Z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